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D913A" w14:textId="181AA9B2" w:rsidR="00B44D9A" w:rsidRPr="00E13331" w:rsidRDefault="00B44D9A" w:rsidP="00B44D9A">
      <w:pPr>
        <w:tabs>
          <w:tab w:val="left" w:pos="8325"/>
        </w:tabs>
        <w:autoSpaceDE w:val="0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13331">
        <w:rPr>
          <w:rFonts w:ascii="Times New Roman" w:hAnsi="Times New Roman" w:cs="Times New Roman"/>
          <w:b/>
          <w:bCs/>
          <w:iCs/>
          <w:sz w:val="24"/>
          <w:szCs w:val="24"/>
        </w:rPr>
        <w:t>Załącznik nr 4 do SWZ</w:t>
      </w:r>
    </w:p>
    <w:p w14:paraId="7AE2D04E" w14:textId="2BD21C95" w:rsidR="00B44D9A" w:rsidRPr="00E13331" w:rsidRDefault="00B44D9A" w:rsidP="00B44D9A">
      <w:pPr>
        <w:tabs>
          <w:tab w:val="left" w:pos="8325"/>
        </w:tabs>
        <w:autoSpaceDE w:val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13331">
        <w:rPr>
          <w:rFonts w:ascii="Times New Roman" w:hAnsi="Times New Roman" w:cs="Times New Roman"/>
          <w:i/>
          <w:sz w:val="20"/>
          <w:szCs w:val="20"/>
        </w:rPr>
        <w:t>Wzór</w:t>
      </w:r>
    </w:p>
    <w:p w14:paraId="6A5E2DCE" w14:textId="77777777" w:rsidR="00B44D9A" w:rsidRPr="00E13331" w:rsidRDefault="00B44D9A" w:rsidP="00B44D9A">
      <w:pPr>
        <w:autoSpaceDE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 xml:space="preserve">WZÓR OŚWIADCZENIA WYKONAWCY </w:t>
      </w:r>
    </w:p>
    <w:p w14:paraId="17B0926F" w14:textId="51ECBF8F" w:rsidR="00B44D9A" w:rsidRPr="00E13331" w:rsidRDefault="00B44D9A" w:rsidP="00B44D9A">
      <w:pPr>
        <w:autoSpaceDE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 xml:space="preserve">dotyczący GRUPY KAPITAŁOWEJ </w:t>
      </w:r>
    </w:p>
    <w:p w14:paraId="33B88351" w14:textId="027DA164" w:rsidR="00B44D9A" w:rsidRPr="00E13331" w:rsidRDefault="00B44D9A" w:rsidP="00B44D9A">
      <w:pPr>
        <w:autoSpaceDE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>o której mowa w art. 108 ust. 1 pkt. 5 ustawy Prawo zamówień publicznych</w:t>
      </w:r>
    </w:p>
    <w:p w14:paraId="3951D1C2" w14:textId="6EDE0420" w:rsidR="00B44D9A" w:rsidRPr="00E13331" w:rsidRDefault="00B44D9A" w:rsidP="00B44D9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W związku z prowadzonym postępowaniem o udzielenie zamówienia publicznego w trybie podstawowym bez negocjacji:</w:t>
      </w:r>
      <w:r w:rsidRPr="00E133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333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7037434" w14:textId="0FC4384A" w:rsidR="0012234B" w:rsidRPr="00E13331" w:rsidRDefault="0012234B" w:rsidP="0012234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Zakup jednego samochodu do realizacji usługi 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w ramach zadania pn</w:t>
      </w:r>
      <w:r w:rsidR="00B56863"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: Zakup samochodu do realizacji usług</w:t>
      </w:r>
      <w:r w:rsidR="0065006D"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door</w:t>
      </w:r>
      <w:proofErr w:type="spellEnd"/>
    </w:p>
    <w:p w14:paraId="2F6D38FD" w14:textId="77777777" w:rsidR="0012234B" w:rsidRPr="00E13331" w:rsidRDefault="0012234B" w:rsidP="0012234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13331">
        <w:rPr>
          <w:rFonts w:ascii="Times New Roman" w:eastAsia="Calibri" w:hAnsi="Times New Roman" w:cs="Times New Roman"/>
          <w:b/>
          <w:bCs/>
          <w:sz w:val="28"/>
          <w:szCs w:val="28"/>
        </w:rPr>
        <w:t>w ramach umowy o dofinansowanie projektu „Codzienność bez barier”.</w:t>
      </w:r>
    </w:p>
    <w:p w14:paraId="780AF4EE" w14:textId="77777777" w:rsidR="0012234B" w:rsidRPr="00E13331" w:rsidRDefault="0012234B" w:rsidP="0012234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CDCADBF" w14:textId="6E2C2AA7" w:rsidR="00B44D9A" w:rsidRPr="00E13331" w:rsidRDefault="00B44D9A" w:rsidP="0012234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13331">
        <w:rPr>
          <w:rFonts w:ascii="Times New Roman" w:hAnsi="Times New Roman" w:cs="Times New Roman"/>
          <w:sz w:val="24"/>
          <w:szCs w:val="24"/>
        </w:rPr>
        <w:t>oświadczam, że:</w:t>
      </w:r>
    </w:p>
    <w:p w14:paraId="59022831" w14:textId="77777777" w:rsidR="00B44D9A" w:rsidRPr="00E13331" w:rsidRDefault="00B44D9A" w:rsidP="00B44D9A">
      <w:pPr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13331">
        <w:rPr>
          <w:rFonts w:ascii="Times New Roman" w:hAnsi="Times New Roman" w:cs="Times New Roman"/>
          <w:b/>
          <w:sz w:val="24"/>
          <w:szCs w:val="24"/>
          <w:lang w:eastAsia="ar-SA"/>
        </w:rPr>
        <w:t>Ja/My</w:t>
      </w:r>
      <w:r w:rsidRPr="00E13331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36"/>
      </w:tblGrid>
      <w:tr w:rsidR="00E13331" w:rsidRPr="00E13331" w14:paraId="4253E1C0" w14:textId="77777777" w:rsidTr="00262F59">
        <w:tc>
          <w:tcPr>
            <w:tcW w:w="9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B54B" w14:textId="77777777" w:rsidR="00B44D9A" w:rsidRPr="00E13331" w:rsidRDefault="00B44D9A" w:rsidP="00262F59">
            <w:pPr>
              <w:tabs>
                <w:tab w:val="left" w:pos="9214"/>
              </w:tabs>
              <w:snapToGrid w:val="0"/>
              <w:spacing w:after="12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44D9A" w:rsidRPr="00E13331" w14:paraId="0816D00C" w14:textId="77777777" w:rsidTr="00262F59">
        <w:tc>
          <w:tcPr>
            <w:tcW w:w="9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64FC" w14:textId="77777777" w:rsidR="00B44D9A" w:rsidRPr="00E13331" w:rsidRDefault="00B44D9A" w:rsidP="00262F59">
            <w:pPr>
              <w:tabs>
                <w:tab w:val="left" w:pos="9214"/>
              </w:tabs>
              <w:snapToGrid w:val="0"/>
              <w:spacing w:after="12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F4AC168" w14:textId="77777777" w:rsidR="00B44D9A" w:rsidRPr="00E13331" w:rsidRDefault="00B44D9A" w:rsidP="00B44D9A">
      <w:pPr>
        <w:overflowPunct w:val="0"/>
        <w:autoSpaceDE w:val="0"/>
        <w:spacing w:line="320" w:lineRule="atLeast"/>
        <w:ind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DEB65E" w14:textId="68071661" w:rsidR="00B44D9A" w:rsidRPr="00E13331" w:rsidRDefault="00B44D9A" w:rsidP="00B44D9A">
      <w:pPr>
        <w:overflowPunct w:val="0"/>
        <w:autoSpaceDE w:val="0"/>
        <w:spacing w:line="360" w:lineRule="auto"/>
        <w:ind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 xml:space="preserve">Oświadczam/y, iż </w:t>
      </w:r>
      <w:proofErr w:type="gramStart"/>
      <w:r w:rsidRPr="00E13331">
        <w:rPr>
          <w:rFonts w:ascii="Times New Roman" w:hAnsi="Times New Roman" w:cs="Times New Roman"/>
          <w:b/>
          <w:sz w:val="24"/>
          <w:szCs w:val="24"/>
        </w:rPr>
        <w:t>Firma</w:t>
      </w:r>
      <w:proofErr w:type="gramEnd"/>
      <w:r w:rsidRPr="00E13331">
        <w:rPr>
          <w:rFonts w:ascii="Times New Roman" w:hAnsi="Times New Roman" w:cs="Times New Roman"/>
          <w:b/>
          <w:sz w:val="24"/>
          <w:szCs w:val="24"/>
        </w:rPr>
        <w:t xml:space="preserve"> którą reprezentuję/</w:t>
      </w:r>
      <w:proofErr w:type="spellStart"/>
      <w:r w:rsidRPr="00E13331">
        <w:rPr>
          <w:rFonts w:ascii="Times New Roman" w:hAnsi="Times New Roman" w:cs="Times New Roman"/>
          <w:b/>
          <w:sz w:val="24"/>
          <w:szCs w:val="24"/>
        </w:rPr>
        <w:t>emy</w:t>
      </w:r>
      <w:proofErr w:type="spellEnd"/>
      <w:r w:rsidRPr="00E13331">
        <w:rPr>
          <w:rFonts w:ascii="Times New Roman" w:hAnsi="Times New Roman" w:cs="Times New Roman"/>
          <w:b/>
          <w:sz w:val="24"/>
          <w:szCs w:val="24"/>
        </w:rPr>
        <w:t>:</w:t>
      </w:r>
    </w:p>
    <w:p w14:paraId="61D47012" w14:textId="4F5E552C" w:rsidR="00B44D9A" w:rsidRPr="00E13331" w:rsidRDefault="00B44D9A" w:rsidP="00B44D9A">
      <w:pPr>
        <w:numPr>
          <w:ilvl w:val="0"/>
          <w:numId w:val="54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b/>
          <w:bCs/>
          <w:sz w:val="24"/>
          <w:szCs w:val="24"/>
        </w:rPr>
        <w:t>Nie należy do tej samej grupy kapitałowej</w:t>
      </w:r>
      <w:r w:rsidRPr="00E13331">
        <w:rPr>
          <w:rFonts w:ascii="Times New Roman" w:hAnsi="Times New Roman" w:cs="Times New Roman"/>
          <w:sz w:val="24"/>
          <w:szCs w:val="24"/>
        </w:rPr>
        <w:t xml:space="preserve">, w rozumieniu ustawy z dnia 16 lutego 2007 r.    o ochronie konkurencji i konsumentów (tj. Dz. U. z 2024 r. poz. </w:t>
      </w:r>
      <w:proofErr w:type="gramStart"/>
      <w:r w:rsidRPr="00E13331">
        <w:rPr>
          <w:rFonts w:ascii="Times New Roman" w:hAnsi="Times New Roman" w:cs="Times New Roman"/>
          <w:sz w:val="24"/>
          <w:szCs w:val="24"/>
        </w:rPr>
        <w:t>1616 )</w:t>
      </w:r>
      <w:proofErr w:type="gramEnd"/>
      <w:r w:rsidRPr="00E13331">
        <w:rPr>
          <w:rFonts w:ascii="Times New Roman" w:hAnsi="Times New Roman" w:cs="Times New Roman"/>
          <w:sz w:val="24"/>
          <w:szCs w:val="24"/>
        </w:rPr>
        <w:t xml:space="preserve"> w stosunku do Wykonawców, którzy złożyli odrębne oferty w niniejszym postępowaniu o udzielenie zamówienia publicznego*</w:t>
      </w:r>
    </w:p>
    <w:p w14:paraId="2DDC40F3" w14:textId="77777777" w:rsidR="00B44D9A" w:rsidRPr="00E13331" w:rsidRDefault="00B44D9A" w:rsidP="00B44D9A">
      <w:pPr>
        <w:numPr>
          <w:ilvl w:val="0"/>
          <w:numId w:val="54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b/>
          <w:bCs/>
          <w:sz w:val="24"/>
          <w:szCs w:val="24"/>
        </w:rPr>
        <w:t>Należy do tej samej grupy kapitałowej</w:t>
      </w:r>
      <w:r w:rsidRPr="00E13331">
        <w:rPr>
          <w:rFonts w:ascii="Times New Roman" w:hAnsi="Times New Roman" w:cs="Times New Roman"/>
          <w:sz w:val="24"/>
          <w:szCs w:val="24"/>
        </w:rPr>
        <w:t>, w rozumieniu ustawy z dnia 16 lutego 2007 r.          o ochronie konkurencji i konsumentów (tj. Dz. U. z 2024 r. poz. 1616), z innym Wykonawcą, który złożył odrębną ofertę w niniejszym postępowaniu o udzielenie zamówienia publicznego*:</w:t>
      </w:r>
    </w:p>
    <w:p w14:paraId="75B47F05" w14:textId="77777777" w:rsidR="00B44D9A" w:rsidRPr="00E13331" w:rsidRDefault="00B44D9A" w:rsidP="00B44D9A">
      <w:pPr>
        <w:numPr>
          <w:ilvl w:val="1"/>
          <w:numId w:val="54"/>
        </w:numPr>
        <w:suppressAutoHyphens/>
        <w:autoSpaceDE w:val="0"/>
        <w:spacing w:after="0" w:line="240" w:lineRule="auto"/>
        <w:ind w:left="851" w:hanging="567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2879CD5E" w14:textId="77777777" w:rsidR="00B44D9A" w:rsidRPr="00E13331" w:rsidRDefault="00B44D9A" w:rsidP="00B44D9A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3C84E03" w14:textId="77777777" w:rsidR="00B44D9A" w:rsidRPr="00E13331" w:rsidRDefault="00B44D9A" w:rsidP="00B44D9A">
      <w:pPr>
        <w:autoSpaceDE w:val="0"/>
        <w:ind w:left="284"/>
        <w:jc w:val="both"/>
        <w:rPr>
          <w:rStyle w:val="Teksttreci2Bezpogrubienia"/>
          <w:rFonts w:ascii="Times New Roman" w:hAnsi="Times New Roman"/>
          <w:color w:val="auto"/>
          <w:sz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Jednocześnie przekładam następujące dokumenty lub informacje potwierdzające przygotowanie oferty niezależnie od innego Wykonawcy należącego do tej samej grupy kapitałowej: …</w:t>
      </w:r>
      <w:proofErr w:type="gramStart"/>
      <w:r w:rsidRPr="00E1333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133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…………………………………………………………………*</w:t>
      </w:r>
    </w:p>
    <w:p w14:paraId="1665B224" w14:textId="77777777" w:rsidR="00B44D9A" w:rsidRPr="00E13331" w:rsidRDefault="00B44D9A" w:rsidP="00B44D9A">
      <w:pPr>
        <w:rPr>
          <w:rStyle w:val="Teksttreci2Bezpogrubienia"/>
          <w:rFonts w:ascii="Times New Roman" w:hAnsi="Times New Roman"/>
          <w:color w:val="auto"/>
          <w:sz w:val="24"/>
        </w:rPr>
      </w:pPr>
    </w:p>
    <w:p w14:paraId="566FDBE1" w14:textId="77777777" w:rsidR="00B44D9A" w:rsidRPr="00E13331" w:rsidRDefault="00B44D9A" w:rsidP="00B44D9A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Style w:val="Teksttreci2Bezpogrubienia"/>
          <w:rFonts w:ascii="Times New Roman" w:hAnsi="Times New Roman"/>
          <w:color w:val="auto"/>
          <w:sz w:val="24"/>
        </w:rPr>
        <w:lastRenderedPageBreak/>
        <w:t>* - niepotrzebne skreślić</w:t>
      </w:r>
      <w:r w:rsidRPr="00E13331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C53278C" w14:textId="77777777" w:rsidR="00B44D9A" w:rsidRPr="00E13331" w:rsidRDefault="00B44D9A" w:rsidP="00B44D9A">
      <w:pPr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14:paraId="3D20F369" w14:textId="77777777" w:rsidR="00B44D9A" w:rsidRPr="00E13331" w:rsidRDefault="00B44D9A" w:rsidP="00B44D9A">
      <w:pPr>
        <w:pStyle w:val="Tekstpodstawowy"/>
        <w:spacing w:before="1"/>
        <w:ind w:right="1111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426DCE9" w14:textId="77777777" w:rsidR="00B44D9A" w:rsidRPr="00E13331" w:rsidRDefault="00B44D9A" w:rsidP="00B44D9A">
      <w:pPr>
        <w:pStyle w:val="Tekstpodstawowy"/>
        <w:tabs>
          <w:tab w:val="left" w:pos="5174"/>
        </w:tabs>
        <w:spacing w:before="1"/>
        <w:ind w:left="258" w:right="111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Miejscowość, data:</w:t>
      </w:r>
      <w:r w:rsidRPr="00E133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13331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1F5A159" w14:textId="77777777" w:rsidR="00B44D9A" w:rsidRPr="00E13331" w:rsidRDefault="00B44D9A" w:rsidP="00B44D9A">
      <w:pPr>
        <w:tabs>
          <w:tab w:val="left" w:pos="1978"/>
          <w:tab w:val="left" w:pos="3828"/>
          <w:tab w:val="center" w:pos="4677"/>
        </w:tabs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</w:t>
      </w:r>
    </w:p>
    <w:p w14:paraId="573BB0D7" w14:textId="77777777" w:rsidR="00B44D9A" w:rsidRPr="00E13331" w:rsidRDefault="00B44D9A" w:rsidP="00B44D9A">
      <w:pPr>
        <w:tabs>
          <w:tab w:val="left" w:pos="1978"/>
          <w:tab w:val="left" w:pos="3828"/>
          <w:tab w:val="center" w:pos="4677"/>
        </w:tabs>
        <w:ind w:left="285"/>
        <w:rPr>
          <w:rFonts w:ascii="Times New Roman" w:hAnsi="Times New Roman" w:cs="Times New Roman"/>
          <w:b/>
          <w:i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</w:t>
      </w:r>
    </w:p>
    <w:p w14:paraId="27FC1C52" w14:textId="14B2E0DA" w:rsidR="00B44D9A" w:rsidRPr="00E13331" w:rsidRDefault="00B44D9A" w:rsidP="00B44D9A">
      <w:pPr>
        <w:tabs>
          <w:tab w:val="left" w:pos="4111"/>
          <w:tab w:val="left" w:pos="4395"/>
          <w:tab w:val="center" w:pos="4677"/>
        </w:tabs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Dokument należy wypełnić i podpisać: </w:t>
      </w:r>
      <w:r w:rsidR="00F72B3A" w:rsidRPr="00E13331">
        <w:rPr>
          <w:rFonts w:ascii="Times New Roman" w:hAnsi="Times New Roman" w:cs="Times New Roman"/>
          <w:b/>
          <w:i/>
          <w:sz w:val="20"/>
          <w:szCs w:val="20"/>
        </w:rPr>
        <w:t>kwalifikowanym podpisem</w:t>
      </w: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 elektronicznym lub podpisem zaufanym lub podpisem osobistym, przez osobę lub osoby uprawnione do reprezentowania Wykonawcy/ Wykonawców  </w:t>
      </w:r>
    </w:p>
    <w:p w14:paraId="0DD74511" w14:textId="77777777" w:rsidR="00B44D9A" w:rsidRPr="00E13331" w:rsidRDefault="00B44D9A" w:rsidP="00B44D9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</w:t>
      </w:r>
    </w:p>
    <w:p w14:paraId="16815766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13331">
        <w:rPr>
          <w:rFonts w:ascii="Times New Roman" w:hAnsi="Times New Roman" w:cs="Times New Roman"/>
          <w:b/>
          <w:i/>
          <w:sz w:val="24"/>
          <w:szCs w:val="24"/>
        </w:rPr>
        <w:t>Zamawiający zaleca zapisanie dokumentu w formacie PDF</w:t>
      </w:r>
    </w:p>
    <w:p w14:paraId="1A179319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19E19CB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C53AB5B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082CF996" w14:textId="77777777" w:rsidR="00B44D9A" w:rsidRPr="00E13331" w:rsidRDefault="00B44D9A" w:rsidP="00473F76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241822E" w14:textId="77777777" w:rsidR="00473F76" w:rsidRPr="00E13331" w:rsidRDefault="00473F76" w:rsidP="00473F76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48144A4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46CD2320" w14:textId="77777777" w:rsidR="00B44D9A" w:rsidRPr="00E13331" w:rsidRDefault="00B44D9A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4A3B6AFA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2ED0FF1B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3DA887C2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406FAF10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50AAD9CE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561C7E3E" w14:textId="77777777" w:rsidR="00616149" w:rsidRPr="00E13331" w:rsidRDefault="00616149" w:rsidP="00B44D9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160D83FE" w14:textId="77777777" w:rsidR="009B54E4" w:rsidRPr="00E13331" w:rsidRDefault="009B54E4" w:rsidP="009B54E4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E95A86F" w14:textId="77777777" w:rsidR="00A32589" w:rsidRDefault="00A32589" w:rsidP="00783C25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325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4626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B28ED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9B3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154</cp:revision>
  <cp:lastPrinted>2026-03-17T09:29:00Z</cp:lastPrinted>
  <dcterms:created xsi:type="dcterms:W3CDTF">2026-02-25T12:53:00Z</dcterms:created>
  <dcterms:modified xsi:type="dcterms:W3CDTF">2026-03-17T11:43:00Z</dcterms:modified>
</cp:coreProperties>
</file>